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69D858E4"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D16B0F">
        <w:rPr>
          <w:rFonts w:asciiTheme="minorHAnsi" w:hAnsiTheme="minorHAnsi" w:cstheme="minorHAnsi"/>
          <w:sz w:val="22"/>
          <w:szCs w:val="22"/>
        </w:rPr>
        <w:t>6</w:t>
      </w:r>
      <w:r w:rsidR="00F323BE">
        <w:rPr>
          <w:rFonts w:asciiTheme="minorHAnsi" w:hAnsiTheme="minorHAnsi" w:cstheme="minorHAnsi"/>
          <w:sz w:val="22"/>
          <w:szCs w:val="22"/>
        </w:rPr>
        <w:t>7</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6A42" w14:textId="77777777" w:rsidR="00451C88" w:rsidRDefault="00451C88" w:rsidP="002D31D6">
      <w:r>
        <w:separator/>
      </w:r>
    </w:p>
  </w:endnote>
  <w:endnote w:type="continuationSeparator" w:id="0">
    <w:p w14:paraId="6D83547E" w14:textId="77777777" w:rsidR="00451C88" w:rsidRDefault="00451C88"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B86B" w14:textId="77777777" w:rsidR="00451C88" w:rsidRDefault="00451C88" w:rsidP="002D31D6">
      <w:r>
        <w:separator/>
      </w:r>
    </w:p>
  </w:footnote>
  <w:footnote w:type="continuationSeparator" w:id="0">
    <w:p w14:paraId="1F5DEE30" w14:textId="77777777" w:rsidR="00451C88" w:rsidRDefault="00451C88"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3957"/>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2026-03-25T11:12:00Z</cp:lastPrinted>
  <dcterms:created xsi:type="dcterms:W3CDTF">2026-03-25T11:12:00Z</dcterms:created>
  <dcterms:modified xsi:type="dcterms:W3CDTF">2026-03-25T11:12:00Z</dcterms:modified>
</cp:coreProperties>
</file>